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E74A" w14:textId="0D8B674B" w:rsidR="00111A08" w:rsidRDefault="00111A08" w:rsidP="00111A08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>
        <w:rPr>
          <w:b/>
          <w:bCs/>
          <w:i w:val="0"/>
          <w:iCs/>
          <w:sz w:val="22"/>
          <w:szCs w:val="18"/>
        </w:rPr>
        <w:t xml:space="preserve">Załącznik Nr </w:t>
      </w:r>
      <w:r w:rsidR="00EE4471">
        <w:rPr>
          <w:b/>
          <w:bCs/>
          <w:i w:val="0"/>
          <w:iCs/>
          <w:sz w:val="22"/>
          <w:szCs w:val="18"/>
          <w:lang w:val="pl-PL"/>
        </w:rPr>
        <w:t>7</w:t>
      </w:r>
    </w:p>
    <w:p w14:paraId="3FD7E34A" w14:textId="77777777" w:rsidR="00111A08" w:rsidRDefault="00111A08" w:rsidP="00111A08">
      <w:pPr>
        <w:ind w:left="5246" w:firstLine="566"/>
        <w:rPr>
          <w:b/>
          <w:sz w:val="22"/>
          <w:szCs w:val="22"/>
        </w:rPr>
      </w:pPr>
    </w:p>
    <w:p w14:paraId="58376CD1" w14:textId="77777777" w:rsidR="00111A08" w:rsidRDefault="00111A08" w:rsidP="00111A08">
      <w:pPr>
        <w:ind w:left="5246" w:firstLine="566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61566D15" w14:textId="77777777" w:rsidR="00111A08" w:rsidRDefault="00111A08" w:rsidP="00111A08">
      <w:pPr>
        <w:tabs>
          <w:tab w:val="left" w:pos="8080"/>
        </w:tabs>
        <w:ind w:left="5954" w:hanging="142"/>
        <w:rPr>
          <w:sz w:val="22"/>
          <w:szCs w:val="22"/>
        </w:rPr>
      </w:pPr>
      <w:r>
        <w:rPr>
          <w:sz w:val="22"/>
          <w:szCs w:val="22"/>
        </w:rPr>
        <w:t>Gmina Nowy Targ, ul. Bulwarowa 9</w:t>
      </w:r>
    </w:p>
    <w:p w14:paraId="4BA3B2B1" w14:textId="77777777" w:rsidR="00111A08" w:rsidRDefault="00111A08" w:rsidP="00111A08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>
        <w:rPr>
          <w:sz w:val="22"/>
          <w:szCs w:val="22"/>
        </w:rPr>
        <w:t>34-400 Nowy Targ</w:t>
      </w:r>
    </w:p>
    <w:p w14:paraId="620B1800" w14:textId="77777777" w:rsidR="00111A08" w:rsidRDefault="00111A08" w:rsidP="00111A08">
      <w:pPr>
        <w:spacing w:line="360" w:lineRule="auto"/>
        <w:ind w:right="5954"/>
        <w:rPr>
          <w:b/>
          <w:sz w:val="22"/>
          <w:szCs w:val="22"/>
        </w:rPr>
      </w:pPr>
      <w:r>
        <w:rPr>
          <w:b/>
          <w:sz w:val="22"/>
          <w:szCs w:val="22"/>
        </w:rPr>
        <w:t>Podmiot, w imieniu którego składane jest oświadczenie:*</w:t>
      </w:r>
    </w:p>
    <w:p w14:paraId="5EA4A0D3" w14:textId="77777777" w:rsidR="00111A08" w:rsidRDefault="00111A08" w:rsidP="00111A08">
      <w:pPr>
        <w:spacing w:line="276" w:lineRule="auto"/>
        <w:rPr>
          <w:b/>
          <w:u w:val="single"/>
        </w:rPr>
      </w:pPr>
    </w:p>
    <w:p w14:paraId="6CBA9CE9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</w:t>
      </w:r>
    </w:p>
    <w:p w14:paraId="4E2283D1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1D27B56E" w14:textId="77777777" w:rsidR="00111A08" w:rsidRDefault="00111A08" w:rsidP="00111A08">
      <w:pPr>
        <w:spacing w:line="360" w:lineRule="auto"/>
        <w:ind w:right="3260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176801E6" w14:textId="77777777" w:rsidR="00111A08" w:rsidRDefault="00111A08" w:rsidP="00111A08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0C1D8C3B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64996555" w14:textId="77777777" w:rsidR="00111A08" w:rsidRDefault="00111A08" w:rsidP="00111A08">
      <w:pPr>
        <w:spacing w:line="360" w:lineRule="auto"/>
        <w:ind w:right="4107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6BD16D08" w14:textId="77777777" w:rsidR="00111A08" w:rsidRDefault="00111A08" w:rsidP="00111A08">
      <w:pPr>
        <w:spacing w:line="360" w:lineRule="auto"/>
        <w:ind w:right="4107"/>
        <w:rPr>
          <w:i/>
          <w:sz w:val="16"/>
          <w:szCs w:val="16"/>
        </w:rPr>
      </w:pPr>
    </w:p>
    <w:p w14:paraId="5C50AF1C" w14:textId="77777777" w:rsidR="00111A08" w:rsidRDefault="00111A08" w:rsidP="00111A08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1E5AB1E5" w14:textId="77777777" w:rsidR="00111A08" w:rsidRDefault="00111A08" w:rsidP="00111A08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Oświadczenia wykonawcy/wykonawcy wspólnie ubiegającego się o udzielenie zamówienia </w:t>
      </w:r>
    </w:p>
    <w:p w14:paraId="1867672D" w14:textId="77777777" w:rsidR="00111A08" w:rsidRDefault="00111A08" w:rsidP="00111A08">
      <w:pPr>
        <w:spacing w:before="120" w:line="360" w:lineRule="auto"/>
        <w:jc w:val="center"/>
        <w:rPr>
          <w:b/>
          <w:caps/>
          <w:sz w:val="20"/>
          <w:u w:val="single"/>
        </w:rPr>
      </w:pPr>
      <w:r>
        <w:rPr>
          <w:b/>
          <w:sz w:val="20"/>
          <w:u w:val="single"/>
        </w:rPr>
        <w:t xml:space="preserve">DOTYCZĄCE PRZESŁANEK WYKLUCZENIA Z ART. 7 UST. 1 USTAWY </w:t>
      </w:r>
      <w:r>
        <w:rPr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51EDD9AD" w14:textId="77777777" w:rsidR="00111A08" w:rsidRDefault="00111A08" w:rsidP="00111A08">
      <w:pPr>
        <w:spacing w:before="120" w:line="360" w:lineRule="auto"/>
        <w:jc w:val="center"/>
        <w:rPr>
          <w:b/>
          <w:u w:val="single"/>
        </w:rPr>
      </w:pPr>
      <w:r>
        <w:rPr>
          <w:b/>
          <w:sz w:val="21"/>
          <w:szCs w:val="21"/>
        </w:rPr>
        <w:t xml:space="preserve">składane na podstawie art. 125 ust. 1 ustawy </w:t>
      </w:r>
      <w:proofErr w:type="spellStart"/>
      <w:r>
        <w:rPr>
          <w:b/>
          <w:sz w:val="21"/>
          <w:szCs w:val="21"/>
        </w:rPr>
        <w:t>Pzp</w:t>
      </w:r>
      <w:proofErr w:type="spellEnd"/>
    </w:p>
    <w:p w14:paraId="2CC4A1C2" w14:textId="2A5EA725" w:rsidR="00111A08" w:rsidRDefault="00111A08" w:rsidP="00111A08">
      <w:pPr>
        <w:tabs>
          <w:tab w:val="left" w:pos="567"/>
        </w:tabs>
        <w:jc w:val="both"/>
        <w:rPr>
          <w:sz w:val="20"/>
        </w:rPr>
      </w:pPr>
      <w:r>
        <w:rPr>
          <w:sz w:val="21"/>
          <w:szCs w:val="21"/>
        </w:rPr>
        <w:t>Na potrzeby postępowania o udzielenie zamówienia publicznego</w:t>
      </w:r>
      <w:r w:rsidR="00CB31D0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="00CB31D0">
        <w:rPr>
          <w:sz w:val="22"/>
          <w:szCs w:val="22"/>
        </w:rPr>
        <w:t xml:space="preserve">którego przedmiotem jest </w:t>
      </w:r>
      <w:r w:rsidR="005762EE">
        <w:rPr>
          <w:sz w:val="22"/>
          <w:szCs w:val="22"/>
        </w:rPr>
        <w:t>dostawa</w:t>
      </w:r>
      <w:r w:rsidR="00CB31D0">
        <w:rPr>
          <w:sz w:val="22"/>
          <w:szCs w:val="22"/>
        </w:rPr>
        <w:t xml:space="preserve"> </w:t>
      </w:r>
      <w:r w:rsidR="00CB31D0" w:rsidRPr="00FE7702">
        <w:rPr>
          <w:sz w:val="22"/>
          <w:szCs w:val="22"/>
        </w:rPr>
        <w:t xml:space="preserve">pn. </w:t>
      </w:r>
      <w:r w:rsidR="00CB31D0" w:rsidRPr="006A3DC2">
        <w:rPr>
          <w:b/>
          <w:bCs/>
          <w:sz w:val="22"/>
          <w:szCs w:val="22"/>
        </w:rPr>
        <w:t>„</w:t>
      </w:r>
      <w:r w:rsidR="005762EE" w:rsidRPr="005762EE">
        <w:rPr>
          <w:b/>
          <w:bCs/>
          <w:sz w:val="22"/>
          <w:szCs w:val="22"/>
        </w:rPr>
        <w:t>Dostawa lekkiego samochodu ratowniczego dla OSP Ludźmierz</w:t>
      </w:r>
      <w:r w:rsidR="00CB31D0" w:rsidRPr="00FE7702">
        <w:rPr>
          <w:b/>
          <w:bCs/>
          <w:sz w:val="22"/>
          <w:szCs w:val="22"/>
        </w:rPr>
        <w:t>”</w:t>
      </w:r>
      <w:r>
        <w:rPr>
          <w:b/>
          <w:bCs/>
          <w:sz w:val="21"/>
          <w:szCs w:val="21"/>
        </w:rPr>
        <w:t xml:space="preserve">, </w:t>
      </w:r>
      <w:r>
        <w:rPr>
          <w:sz w:val="21"/>
          <w:szCs w:val="21"/>
        </w:rPr>
        <w:t>prowadzonego przez Gminę Nowy Targ</w:t>
      </w:r>
      <w:r>
        <w:rPr>
          <w:i/>
          <w:sz w:val="16"/>
          <w:szCs w:val="16"/>
        </w:rPr>
        <w:t>,</w:t>
      </w:r>
      <w:r>
        <w:rPr>
          <w:i/>
          <w:sz w:val="18"/>
          <w:szCs w:val="18"/>
        </w:rPr>
        <w:t xml:space="preserve"> </w:t>
      </w:r>
      <w:r>
        <w:rPr>
          <w:sz w:val="21"/>
          <w:szCs w:val="21"/>
        </w:rPr>
        <w:t>oświadczam, co następuje:</w:t>
      </w:r>
    </w:p>
    <w:p w14:paraId="0E7E5623" w14:textId="77777777" w:rsidR="00111A08" w:rsidRDefault="00111A08" w:rsidP="00111A08">
      <w:pPr>
        <w:spacing w:before="360"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 DOTYCZĄCE WYKONAWCY:</w:t>
      </w:r>
    </w:p>
    <w:p w14:paraId="1FBB3B35" w14:textId="69D21BD6" w:rsidR="00111A08" w:rsidRDefault="00111A08" w:rsidP="00111A0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color w:val="222222"/>
          <w:sz w:val="21"/>
          <w:szCs w:val="21"/>
        </w:rPr>
        <w:t>7 ust. 1 ustawy z dnia 13 kwietnia 2022 r.</w:t>
      </w:r>
      <w:r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>(</w:t>
      </w:r>
      <w:r w:rsidR="00DC1EA8">
        <w:rPr>
          <w:color w:val="222222"/>
          <w:sz w:val="21"/>
          <w:szCs w:val="21"/>
        </w:rPr>
        <w:t>Dz. U. z 202</w:t>
      </w:r>
      <w:r w:rsidR="002B4CC0">
        <w:rPr>
          <w:color w:val="222222"/>
          <w:sz w:val="21"/>
          <w:szCs w:val="21"/>
        </w:rPr>
        <w:t>5</w:t>
      </w:r>
      <w:r w:rsidR="00DC1EA8">
        <w:rPr>
          <w:color w:val="222222"/>
          <w:sz w:val="21"/>
          <w:szCs w:val="21"/>
        </w:rPr>
        <w:t xml:space="preserve"> r. poz. 5</w:t>
      </w:r>
      <w:r w:rsidR="002B4CC0">
        <w:rPr>
          <w:color w:val="222222"/>
          <w:sz w:val="21"/>
          <w:szCs w:val="21"/>
        </w:rPr>
        <w:t>14</w:t>
      </w:r>
      <w:r>
        <w:rPr>
          <w:color w:val="222222"/>
          <w:sz w:val="21"/>
          <w:szCs w:val="21"/>
        </w:rPr>
        <w:t>)</w:t>
      </w:r>
      <w:r>
        <w:rPr>
          <w:i/>
          <w:iCs/>
          <w:color w:val="222222"/>
          <w:sz w:val="21"/>
          <w:szCs w:val="21"/>
        </w:rPr>
        <w:t>.</w:t>
      </w:r>
    </w:p>
    <w:p w14:paraId="6CDB2676" w14:textId="77777777" w:rsidR="00111A08" w:rsidRDefault="00111A08" w:rsidP="00111A08">
      <w:pPr>
        <w:tabs>
          <w:tab w:val="left" w:pos="1069"/>
        </w:tabs>
        <w:rPr>
          <w:position w:val="10"/>
          <w:sz w:val="22"/>
          <w:szCs w:val="22"/>
        </w:rPr>
      </w:pPr>
    </w:p>
    <w:p w14:paraId="2E5F5E46" w14:textId="77777777" w:rsidR="00111A08" w:rsidRDefault="00111A08" w:rsidP="00111A08">
      <w:pPr>
        <w:pStyle w:val="Akapitzlist"/>
        <w:numPr>
          <w:ilvl w:val="0"/>
          <w:numId w:val="60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>
        <w:rPr>
          <w:b/>
          <w:bCs/>
          <w:position w:val="10"/>
          <w:sz w:val="22"/>
          <w:szCs w:val="22"/>
        </w:rPr>
        <w:t>Oświadczenie dotyczące podanych informacji:</w:t>
      </w:r>
    </w:p>
    <w:p w14:paraId="1BB0825E" w14:textId="77777777" w:rsidR="00111A08" w:rsidRDefault="00111A08" w:rsidP="00111A08">
      <w:pPr>
        <w:tabs>
          <w:tab w:val="left" w:pos="1069"/>
        </w:tabs>
        <w:rPr>
          <w:position w:val="10"/>
          <w:sz w:val="22"/>
          <w:szCs w:val="22"/>
        </w:rPr>
      </w:pPr>
    </w:p>
    <w:p w14:paraId="5D8608F1" w14:textId="77777777" w:rsidR="00111A08" w:rsidRDefault="00111A08" w:rsidP="00111A08">
      <w:pPr>
        <w:tabs>
          <w:tab w:val="left" w:pos="1069"/>
        </w:tabs>
        <w:jc w:val="both"/>
      </w:pPr>
      <w:r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B854" w14:textId="75EB4FE6" w:rsidR="00E46B22" w:rsidRPr="00806CE1" w:rsidRDefault="00A10E91" w:rsidP="00E46B22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78C63770" wp14:editId="4C8E11FA">
          <wp:simplePos x="0" y="0"/>
          <wp:positionH relativeFrom="column">
            <wp:posOffset>-128905</wp:posOffset>
          </wp:positionH>
          <wp:positionV relativeFrom="paragraph">
            <wp:posOffset>40640</wp:posOffset>
          </wp:positionV>
          <wp:extent cx="469265" cy="511810"/>
          <wp:effectExtent l="0" t="0" r="6985" b="2540"/>
          <wp:wrapSquare wrapText="bothSides"/>
          <wp:docPr id="15007598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6B22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BD3DE6" wp14:editId="6EE407D4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0F8CBB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E46B22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E46B22">
      <w:rPr>
        <w:rFonts w:ascii="Tahoma" w:hAnsi="Tahoma" w:cs="Tahoma"/>
        <w:b/>
        <w:i w:val="0"/>
        <w:color w:val="808080"/>
        <w:sz w:val="16"/>
        <w:szCs w:val="16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63BA3326" w14:textId="77777777" w:rsidR="00E46B22" w:rsidRDefault="00E46B22" w:rsidP="00E46B22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79492154" w14:textId="33876A9B" w:rsidR="00E46B22" w:rsidRPr="0082464B" w:rsidRDefault="00A10E91" w:rsidP="00A10E91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E46B22">
      <w:rPr>
        <w:rFonts w:ascii="Tahoma" w:hAnsi="Tahoma" w:cs="Tahoma"/>
        <w:color w:val="808080"/>
        <w:sz w:val="12"/>
        <w:szCs w:val="12"/>
      </w:rPr>
      <w:t>34-400 Nowy Targ</w:t>
    </w:r>
    <w:r w:rsidR="00E46B22">
      <w:rPr>
        <w:rFonts w:ascii="Tahoma" w:hAnsi="Tahoma" w:cs="Tahoma"/>
        <w:sz w:val="12"/>
        <w:szCs w:val="12"/>
      </w:rPr>
      <w:t xml:space="preserve">           </w:t>
    </w:r>
    <w:r w:rsidR="00E46B22">
      <w:rPr>
        <w:rFonts w:ascii="Tahoma" w:hAnsi="Tahoma" w:cs="Tahoma"/>
        <w:sz w:val="12"/>
        <w:szCs w:val="12"/>
      </w:rPr>
      <w:tab/>
    </w:r>
    <w:r w:rsidR="00E46B22">
      <w:rPr>
        <w:rFonts w:ascii="Tahoma" w:hAnsi="Tahoma" w:cs="Tahoma"/>
        <w:sz w:val="12"/>
        <w:szCs w:val="12"/>
      </w:rPr>
      <w:tab/>
    </w:r>
  </w:p>
  <w:p w14:paraId="5C07DBE9" w14:textId="3C060396" w:rsidR="006508CC" w:rsidRPr="00E46B22" w:rsidRDefault="00E46B22" w:rsidP="00E46B22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165FD548" w:rsidR="00D97A83" w:rsidRPr="007F2557" w:rsidRDefault="00B67C92" w:rsidP="0009186B">
    <w:pPr>
      <w:pBdr>
        <w:bottom w:val="single" w:sz="4" w:space="3" w:color="auto"/>
      </w:pBdr>
      <w:jc w:val="center"/>
      <w:rPr>
        <w:sz w:val="10"/>
        <w:szCs w:val="10"/>
      </w:rPr>
    </w:pPr>
    <w:r>
      <w:rPr>
        <w:sz w:val="20"/>
      </w:rPr>
      <w:t xml:space="preserve">Tryb podstawowy </w:t>
    </w:r>
    <w:r w:rsidR="00965FB0" w:rsidRPr="00965FB0">
      <w:rPr>
        <w:sz w:val="20"/>
      </w:rPr>
      <w:t xml:space="preserve">bez przeprowadzania negocjacji na </w:t>
    </w:r>
    <w:r w:rsidR="005762EE">
      <w:rPr>
        <w:sz w:val="20"/>
      </w:rPr>
      <w:t>d</w:t>
    </w:r>
    <w:r w:rsidR="005762EE" w:rsidRPr="005762EE">
      <w:rPr>
        <w:sz w:val="20"/>
      </w:rPr>
      <w:t>ostaw</w:t>
    </w:r>
    <w:r w:rsidR="005762EE">
      <w:rPr>
        <w:sz w:val="20"/>
      </w:rPr>
      <w:t>ę</w:t>
    </w:r>
    <w:r w:rsidR="005762EE" w:rsidRPr="005762EE">
      <w:rPr>
        <w:sz w:val="20"/>
      </w:rPr>
      <w:t xml:space="preserve"> lekkiego samochodu ratowniczego dla OSP Ludźmierz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5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4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8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59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8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0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1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6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7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9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8"/>
  </w:num>
  <w:num w:numId="13" w16cid:durableId="322927648">
    <w:abstractNumId w:val="177"/>
  </w:num>
  <w:num w:numId="14" w16cid:durableId="1876503271">
    <w:abstractNumId w:val="176"/>
  </w:num>
  <w:num w:numId="15" w16cid:durableId="1526674033">
    <w:abstractNumId w:val="167"/>
  </w:num>
  <w:num w:numId="16" w16cid:durableId="556357818">
    <w:abstractNumId w:val="157"/>
  </w:num>
  <w:num w:numId="17" w16cid:durableId="1996568350">
    <w:abstractNumId w:val="158"/>
  </w:num>
  <w:num w:numId="18" w16cid:durableId="1569337531">
    <w:abstractNumId w:val="132"/>
  </w:num>
  <w:num w:numId="19" w16cid:durableId="1152021119">
    <w:abstractNumId w:val="163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5"/>
  </w:num>
  <w:num w:numId="22" w16cid:durableId="699824193">
    <w:abstractNumId w:val="146"/>
  </w:num>
  <w:num w:numId="23" w16cid:durableId="1811552272">
    <w:abstractNumId w:val="129"/>
  </w:num>
  <w:num w:numId="24" w16cid:durableId="1070225531">
    <w:abstractNumId w:val="148"/>
  </w:num>
  <w:num w:numId="25" w16cid:durableId="552815527">
    <w:abstractNumId w:val="173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49"/>
  </w:num>
  <w:num w:numId="29" w16cid:durableId="640039534">
    <w:abstractNumId w:val="142"/>
  </w:num>
  <w:num w:numId="30" w16cid:durableId="1834565176">
    <w:abstractNumId w:val="151"/>
  </w:num>
  <w:num w:numId="31" w16cid:durableId="867764065">
    <w:abstractNumId w:val="170"/>
  </w:num>
  <w:num w:numId="32" w16cid:durableId="1274090286">
    <w:abstractNumId w:val="159"/>
  </w:num>
  <w:num w:numId="33" w16cid:durableId="213195895">
    <w:abstractNumId w:val="169"/>
  </w:num>
  <w:num w:numId="34" w16cid:durableId="64374623">
    <w:abstractNumId w:val="139"/>
  </w:num>
  <w:num w:numId="35" w16cid:durableId="1214460601">
    <w:abstractNumId w:val="179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4"/>
  </w:num>
  <w:num w:numId="40" w16cid:durableId="2028367381">
    <w:abstractNumId w:val="131"/>
  </w:num>
  <w:num w:numId="41" w16cid:durableId="69542608">
    <w:abstractNumId w:val="145"/>
  </w:num>
  <w:num w:numId="42" w16cid:durableId="302085027">
    <w:abstractNumId w:val="172"/>
  </w:num>
  <w:num w:numId="43" w16cid:durableId="519129245">
    <w:abstractNumId w:val="165"/>
  </w:num>
  <w:num w:numId="44" w16cid:durableId="1693997769">
    <w:abstractNumId w:val="156"/>
  </w:num>
  <w:num w:numId="45" w16cid:durableId="244193047">
    <w:abstractNumId w:val="147"/>
  </w:num>
  <w:num w:numId="46" w16cid:durableId="667366621">
    <w:abstractNumId w:val="160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2"/>
  </w:num>
  <w:num w:numId="50" w16cid:durableId="1004892696">
    <w:abstractNumId w:val="154"/>
  </w:num>
  <w:num w:numId="51" w16cid:durableId="1925217232">
    <w:abstractNumId w:val="168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0"/>
  </w:num>
  <w:num w:numId="57" w16cid:durableId="1552309600">
    <w:abstractNumId w:val="155"/>
  </w:num>
  <w:num w:numId="58" w16cid:durableId="336619431">
    <w:abstractNumId w:val="153"/>
  </w:num>
  <w:num w:numId="59" w16cid:durableId="618954349">
    <w:abstractNumId w:val="166"/>
  </w:num>
  <w:num w:numId="60" w16cid:durableId="160375650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8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57AE2"/>
    <w:rsid w:val="00060FCA"/>
    <w:rsid w:val="0006172B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186B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4DEB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54"/>
    <w:rsid w:val="00126FB6"/>
    <w:rsid w:val="0012771C"/>
    <w:rsid w:val="0013094E"/>
    <w:rsid w:val="00130F68"/>
    <w:rsid w:val="001310DA"/>
    <w:rsid w:val="00131DA4"/>
    <w:rsid w:val="001321CF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A96"/>
    <w:rsid w:val="00140BEE"/>
    <w:rsid w:val="00140DF2"/>
    <w:rsid w:val="001411EB"/>
    <w:rsid w:val="00142C49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2C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A7A5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519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072B7"/>
    <w:rsid w:val="00210E4F"/>
    <w:rsid w:val="00211A94"/>
    <w:rsid w:val="00214CDC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CC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6CEB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37A35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3B99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874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671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C8F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454C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679E7"/>
    <w:rsid w:val="0057066B"/>
    <w:rsid w:val="0057195C"/>
    <w:rsid w:val="0057217B"/>
    <w:rsid w:val="005726CA"/>
    <w:rsid w:val="005730D7"/>
    <w:rsid w:val="0057485E"/>
    <w:rsid w:val="005762E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59E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3A44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962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3457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717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09F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5BFB"/>
    <w:rsid w:val="00715F97"/>
    <w:rsid w:val="00716AA1"/>
    <w:rsid w:val="00716AF9"/>
    <w:rsid w:val="00716FA8"/>
    <w:rsid w:val="0071780D"/>
    <w:rsid w:val="00717982"/>
    <w:rsid w:val="007204ED"/>
    <w:rsid w:val="00720628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991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5ABC"/>
    <w:rsid w:val="00765FED"/>
    <w:rsid w:val="007664B7"/>
    <w:rsid w:val="007668E4"/>
    <w:rsid w:val="00766ACD"/>
    <w:rsid w:val="0077011A"/>
    <w:rsid w:val="007707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04C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AED"/>
    <w:rsid w:val="007E6F7A"/>
    <w:rsid w:val="007F2557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36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52BA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3A0D"/>
    <w:rsid w:val="0090448F"/>
    <w:rsid w:val="009054DA"/>
    <w:rsid w:val="00905DA1"/>
    <w:rsid w:val="0090670E"/>
    <w:rsid w:val="00907461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2859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A45"/>
    <w:rsid w:val="009619E3"/>
    <w:rsid w:val="00962270"/>
    <w:rsid w:val="00963B5C"/>
    <w:rsid w:val="00963BEE"/>
    <w:rsid w:val="00964A00"/>
    <w:rsid w:val="00965D6E"/>
    <w:rsid w:val="00965FB0"/>
    <w:rsid w:val="00966341"/>
    <w:rsid w:val="00966892"/>
    <w:rsid w:val="00966F2F"/>
    <w:rsid w:val="00966F78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56D1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4BA3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91"/>
    <w:rsid w:val="00A10EA3"/>
    <w:rsid w:val="00A11489"/>
    <w:rsid w:val="00A12C39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6CD"/>
    <w:rsid w:val="00A3073B"/>
    <w:rsid w:val="00A309E8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6100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3C8D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34D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300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4D3"/>
    <w:rsid w:val="00B10782"/>
    <w:rsid w:val="00B10FED"/>
    <w:rsid w:val="00B11179"/>
    <w:rsid w:val="00B11C2C"/>
    <w:rsid w:val="00B120C1"/>
    <w:rsid w:val="00B12428"/>
    <w:rsid w:val="00B126D1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67C92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1CBB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3A3B"/>
    <w:rsid w:val="00BE40CF"/>
    <w:rsid w:val="00BE527F"/>
    <w:rsid w:val="00BE7537"/>
    <w:rsid w:val="00BE7C7D"/>
    <w:rsid w:val="00BF01B1"/>
    <w:rsid w:val="00BF0735"/>
    <w:rsid w:val="00BF177F"/>
    <w:rsid w:val="00BF2775"/>
    <w:rsid w:val="00BF2CFD"/>
    <w:rsid w:val="00BF2D29"/>
    <w:rsid w:val="00BF2D6C"/>
    <w:rsid w:val="00BF2DB7"/>
    <w:rsid w:val="00BF37FD"/>
    <w:rsid w:val="00BF3ACB"/>
    <w:rsid w:val="00BF40AB"/>
    <w:rsid w:val="00BF494A"/>
    <w:rsid w:val="00BF4A7F"/>
    <w:rsid w:val="00BF7E64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10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3C2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2E19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3047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1D90"/>
    <w:rsid w:val="00CB25B6"/>
    <w:rsid w:val="00CB28CD"/>
    <w:rsid w:val="00CB31B7"/>
    <w:rsid w:val="00CB31D0"/>
    <w:rsid w:val="00CB37AB"/>
    <w:rsid w:val="00CB4EFE"/>
    <w:rsid w:val="00CB58DA"/>
    <w:rsid w:val="00CB5B96"/>
    <w:rsid w:val="00CB6203"/>
    <w:rsid w:val="00CB655C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37"/>
    <w:rsid w:val="00D1615E"/>
    <w:rsid w:val="00D16AFF"/>
    <w:rsid w:val="00D17E7A"/>
    <w:rsid w:val="00D202B5"/>
    <w:rsid w:val="00D20FFC"/>
    <w:rsid w:val="00D23170"/>
    <w:rsid w:val="00D23DAC"/>
    <w:rsid w:val="00D25877"/>
    <w:rsid w:val="00D2595A"/>
    <w:rsid w:val="00D25AB2"/>
    <w:rsid w:val="00D2646C"/>
    <w:rsid w:val="00D27468"/>
    <w:rsid w:val="00D27543"/>
    <w:rsid w:val="00D31316"/>
    <w:rsid w:val="00D31F0E"/>
    <w:rsid w:val="00D33A8F"/>
    <w:rsid w:val="00D34E90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82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1EA8"/>
    <w:rsid w:val="00DC31A2"/>
    <w:rsid w:val="00DC474F"/>
    <w:rsid w:val="00DC5C95"/>
    <w:rsid w:val="00DC6049"/>
    <w:rsid w:val="00DC6953"/>
    <w:rsid w:val="00DC6C9D"/>
    <w:rsid w:val="00DC7195"/>
    <w:rsid w:val="00DC7FCD"/>
    <w:rsid w:val="00DD3184"/>
    <w:rsid w:val="00DD5708"/>
    <w:rsid w:val="00DE01AE"/>
    <w:rsid w:val="00DE0CE6"/>
    <w:rsid w:val="00DE0FB6"/>
    <w:rsid w:val="00DE15D1"/>
    <w:rsid w:val="00DE2618"/>
    <w:rsid w:val="00DE478D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0EA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6B22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471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37F92"/>
    <w:rsid w:val="00F40AFE"/>
    <w:rsid w:val="00F41CA8"/>
    <w:rsid w:val="00F4212E"/>
    <w:rsid w:val="00F428A4"/>
    <w:rsid w:val="00F44279"/>
    <w:rsid w:val="00F44DBA"/>
    <w:rsid w:val="00F44DFF"/>
    <w:rsid w:val="00F46C23"/>
    <w:rsid w:val="00F46F10"/>
    <w:rsid w:val="00F4720E"/>
    <w:rsid w:val="00F479DA"/>
    <w:rsid w:val="00F5079F"/>
    <w:rsid w:val="00F51860"/>
    <w:rsid w:val="00F52038"/>
    <w:rsid w:val="00F5247D"/>
    <w:rsid w:val="00F53867"/>
    <w:rsid w:val="00F53A81"/>
    <w:rsid w:val="00F54A6B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1C1F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B48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uiPriority w:val="9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1409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40</cp:revision>
  <cp:lastPrinted>2026-04-17T07:41:00Z</cp:lastPrinted>
  <dcterms:created xsi:type="dcterms:W3CDTF">2024-05-29T07:55:00Z</dcterms:created>
  <dcterms:modified xsi:type="dcterms:W3CDTF">2026-04-17T07:41:00Z</dcterms:modified>
</cp:coreProperties>
</file>